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3F6F96" w14:textId="77777777" w:rsidR="00822096" w:rsidRDefault="00822096" w:rsidP="00E721EA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6BA89AE4" w14:textId="77777777" w:rsidR="002C1B45" w:rsidRPr="0037262B" w:rsidRDefault="002C1B45" w:rsidP="00E721E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37262B">
        <w:rPr>
          <w:rFonts w:ascii="Arial" w:hAnsi="Arial" w:cs="Arial"/>
          <w:b/>
          <w:bCs/>
          <w:sz w:val="24"/>
          <w:szCs w:val="24"/>
        </w:rPr>
        <w:t>SWZ</w:t>
      </w:r>
    </w:p>
    <w:p w14:paraId="3E4B0F05" w14:textId="77777777" w:rsidR="00306854" w:rsidRPr="0037262B" w:rsidRDefault="00306854" w:rsidP="00E721E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08C05C3" w14:textId="77777777" w:rsidR="00B114D5" w:rsidRPr="0037262B" w:rsidRDefault="00B114D5" w:rsidP="00E721EA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37262B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76C5E699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212C76D7" w14:textId="77777777" w:rsidR="00B114D5" w:rsidRPr="0037262B" w:rsidRDefault="00F5164C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>D</w:t>
      </w:r>
      <w:r w:rsidR="00B114D5" w:rsidRPr="0037262B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41D7E84D" w14:textId="77777777" w:rsidR="00B114D5" w:rsidRPr="0037262B" w:rsidRDefault="00B114D5" w:rsidP="00E721EA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2F7B5C8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4056B09" w14:textId="77777777" w:rsidR="00B114D5" w:rsidRPr="0037262B" w:rsidRDefault="00B114D5" w:rsidP="00E721EA">
      <w:pPr>
        <w:spacing w:line="360" w:lineRule="auto"/>
        <w:jc w:val="center"/>
        <w:rPr>
          <w:rFonts w:ascii="Arial" w:hAnsi="Arial" w:cs="Arial"/>
          <w:lang w:eastAsia="pl-PL"/>
        </w:rPr>
      </w:pPr>
      <w:r w:rsidRPr="0037262B">
        <w:rPr>
          <w:rFonts w:ascii="Arial" w:hAnsi="Arial" w:cs="Arial"/>
          <w:lang w:eastAsia="pl-PL"/>
        </w:rPr>
        <w:t>(pełna nazwa wykonawcy)</w:t>
      </w:r>
    </w:p>
    <w:p w14:paraId="1EE806A6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653C1A1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16382797" w14:textId="77777777" w:rsidR="00B114D5" w:rsidRPr="0037262B" w:rsidRDefault="00B114D5" w:rsidP="00E721EA">
      <w:pPr>
        <w:spacing w:line="360" w:lineRule="auto"/>
        <w:jc w:val="center"/>
        <w:rPr>
          <w:rFonts w:ascii="Arial" w:hAnsi="Arial" w:cs="Arial"/>
          <w:lang w:eastAsia="pl-PL"/>
        </w:rPr>
      </w:pPr>
      <w:r w:rsidRPr="0037262B">
        <w:rPr>
          <w:rFonts w:ascii="Arial" w:hAnsi="Arial" w:cs="Arial"/>
          <w:lang w:eastAsia="pl-PL"/>
        </w:rPr>
        <w:t>(adres siedziby wykonawcy)</w:t>
      </w:r>
    </w:p>
    <w:p w14:paraId="03538721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3673A41A" w14:textId="48F25AE8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37262B">
        <w:rPr>
          <w:rFonts w:ascii="Arial" w:hAnsi="Arial" w:cs="Arial"/>
          <w:sz w:val="24"/>
          <w:szCs w:val="24"/>
          <w:lang w:eastAsia="pl-PL"/>
        </w:rPr>
        <w:t>…</w:t>
      </w:r>
      <w:r w:rsidR="000A59A5">
        <w:rPr>
          <w:rFonts w:ascii="Arial" w:hAnsi="Arial" w:cs="Arial"/>
          <w:sz w:val="24"/>
          <w:szCs w:val="24"/>
          <w:lang w:eastAsia="pl-PL"/>
        </w:rPr>
        <w:t>..</w:t>
      </w:r>
    </w:p>
    <w:p w14:paraId="0D6B4C3F" w14:textId="77777777" w:rsidR="00B114D5" w:rsidRPr="0037262B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6858CC59" w14:textId="77777777" w:rsidR="00B114D5" w:rsidRDefault="00B114D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>nr telefonu ................................................. e-mail  ........................................................</w:t>
      </w:r>
    </w:p>
    <w:p w14:paraId="34BF3FC8" w14:textId="77777777" w:rsidR="000A59A5" w:rsidRDefault="000A59A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6FF32CE9" w14:textId="435903C4" w:rsidR="000A59A5" w:rsidRPr="0037262B" w:rsidRDefault="000A59A5" w:rsidP="00E721EA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województwo: ………………………………………………………………………………….</w:t>
      </w:r>
    </w:p>
    <w:p w14:paraId="31A46CC4" w14:textId="77777777" w:rsidR="007E0BC0" w:rsidRPr="0037262B" w:rsidRDefault="007E0BC0" w:rsidP="00E721EA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BED6D67" w14:textId="77777777" w:rsidR="00B114D5" w:rsidRPr="0037262B" w:rsidRDefault="00B114D5" w:rsidP="00E721EA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306854" w:rsidRPr="0037262B">
        <w:rPr>
          <w:rFonts w:ascii="Arial" w:hAnsi="Arial" w:cs="Arial"/>
          <w:sz w:val="24"/>
          <w:szCs w:val="24"/>
          <w:lang w:eastAsia="pl-PL"/>
        </w:rPr>
        <w:t>pn.</w:t>
      </w:r>
      <w:r w:rsidRPr="0037262B">
        <w:rPr>
          <w:rFonts w:ascii="Arial" w:hAnsi="Arial" w:cs="Arial"/>
          <w:sz w:val="24"/>
          <w:szCs w:val="24"/>
          <w:lang w:eastAsia="pl-PL"/>
        </w:rPr>
        <w:t>:</w:t>
      </w:r>
    </w:p>
    <w:p w14:paraId="2E8AC5DC" w14:textId="77777777" w:rsidR="00B114D5" w:rsidRPr="0037262B" w:rsidRDefault="00B114D5" w:rsidP="00E721EA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7262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bookmarkStart w:id="0" w:name="_Hlk150627556"/>
      <w:r w:rsidR="00006C6C" w:rsidRPr="00006C6C">
        <w:rPr>
          <w:rFonts w:ascii="Arial" w:hAnsi="Arial" w:cs="Arial"/>
          <w:b/>
          <w:bCs/>
          <w:iCs/>
          <w:sz w:val="24"/>
          <w:szCs w:val="24"/>
          <w:lang w:eastAsia="pl-PL"/>
        </w:rPr>
        <w:t>Sukcesywne dostawy mięsa i produktów mięsno – wędliniarskich dla Centrum Opieki nad Dzieckiem im. K. Maciejewicza w Szczecinie</w:t>
      </w:r>
      <w:bookmarkEnd w:id="0"/>
      <w:r w:rsidRPr="0037262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1CD560AA" w14:textId="77777777" w:rsidR="00B114D5" w:rsidRPr="0037262B" w:rsidRDefault="00B114D5" w:rsidP="00E721EA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0EA2822" w14:textId="77777777" w:rsidR="00B114D5" w:rsidRPr="0037262B" w:rsidRDefault="00B114D5" w:rsidP="00E721EA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37262B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72127A0A" w14:textId="77777777" w:rsidR="002C1B45" w:rsidRPr="0037262B" w:rsidRDefault="002C1B45" w:rsidP="00E721E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E0BBBB" w14:textId="77777777" w:rsidR="00306854" w:rsidRPr="0037262B" w:rsidRDefault="00306854" w:rsidP="00E721EA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kalkulacji cenowej oraz za </w:t>
      </w:r>
      <w:r w:rsidRPr="0037262B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37262B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4D8ED691" w14:textId="77777777" w:rsidR="0021332C" w:rsidRPr="0037262B" w:rsidRDefault="0021332C" w:rsidP="00E721EA">
      <w:pPr>
        <w:pStyle w:val="Standard"/>
        <w:tabs>
          <w:tab w:val="left" w:pos="64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BCA4626" w14:textId="77777777" w:rsidR="0021332C" w:rsidRPr="0037262B" w:rsidRDefault="0021332C" w:rsidP="00E721EA">
      <w:pPr>
        <w:pStyle w:val="Standard"/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  <w:r w:rsidR="00F42FED">
        <w:rPr>
          <w:rFonts w:ascii="Arial" w:hAnsi="Arial" w:cs="Arial"/>
          <w:sz w:val="24"/>
          <w:szCs w:val="24"/>
        </w:rPr>
        <w:t>....</w:t>
      </w:r>
      <w:r w:rsidRPr="0037262B">
        <w:rPr>
          <w:rFonts w:ascii="Arial" w:hAnsi="Arial" w:cs="Arial"/>
          <w:sz w:val="24"/>
          <w:szCs w:val="24"/>
        </w:rPr>
        <w:t>...</w:t>
      </w:r>
    </w:p>
    <w:p w14:paraId="19F218F7" w14:textId="77777777" w:rsidR="0021332C" w:rsidRPr="0037262B" w:rsidRDefault="0021332C" w:rsidP="00E721EA">
      <w:pPr>
        <w:pStyle w:val="Standard"/>
        <w:spacing w:line="360" w:lineRule="auto"/>
        <w:ind w:left="709"/>
        <w:rPr>
          <w:rFonts w:ascii="Arial" w:hAnsi="Arial" w:cs="Arial"/>
        </w:rPr>
      </w:pPr>
      <w:r w:rsidRPr="0037262B">
        <w:rPr>
          <w:rFonts w:ascii="Arial" w:hAnsi="Arial" w:cs="Arial"/>
        </w:rPr>
        <w:t>w tym podatek VAT wg obowiązującej stawki</w:t>
      </w:r>
    </w:p>
    <w:p w14:paraId="77B48AA0" w14:textId="77777777" w:rsidR="00306854" w:rsidRPr="0037262B" w:rsidRDefault="00306854" w:rsidP="00E721EA">
      <w:pPr>
        <w:spacing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64372697" w14:textId="77777777" w:rsidR="008C3B3D" w:rsidRPr="008C3B3D" w:rsidRDefault="008C3B3D" w:rsidP="00E721EA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8C3B3D">
        <w:rPr>
          <w:rFonts w:ascii="Arial" w:eastAsia="Calibri" w:hAnsi="Arial" w:cs="Arial"/>
          <w:bCs/>
          <w:sz w:val="24"/>
          <w:szCs w:val="24"/>
          <w:lang w:eastAsia="en-US"/>
        </w:rPr>
        <w:t>Zobowiązuj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ę</w:t>
      </w:r>
      <w:r w:rsidRPr="008C3B3D">
        <w:rPr>
          <w:rFonts w:ascii="Arial" w:eastAsia="Calibri" w:hAnsi="Arial" w:cs="Arial"/>
          <w:bCs/>
          <w:sz w:val="24"/>
          <w:szCs w:val="24"/>
          <w:lang w:eastAsia="en-US"/>
        </w:rPr>
        <w:t xml:space="preserve"> się do zapłaty kary umownej, </w:t>
      </w:r>
      <w:r w:rsidRPr="008C3B3D">
        <w:rPr>
          <w:rFonts w:ascii="Arial" w:hAnsi="Arial" w:cs="Arial"/>
          <w:bCs/>
          <w:sz w:val="24"/>
          <w:szCs w:val="24"/>
        </w:rPr>
        <w:t xml:space="preserve">za każdy dzień </w:t>
      </w:r>
      <w:r w:rsidRPr="008C3B3D">
        <w:rPr>
          <w:rFonts w:ascii="Arial" w:eastAsia="Calibri" w:hAnsi="Arial" w:cs="Arial"/>
          <w:bCs/>
          <w:sz w:val="24"/>
          <w:szCs w:val="24"/>
        </w:rPr>
        <w:t>zwłoki</w:t>
      </w:r>
      <w:r w:rsidRPr="008C3B3D">
        <w:rPr>
          <w:rFonts w:ascii="Arial" w:hAnsi="Arial" w:cs="Arial"/>
          <w:bCs/>
          <w:sz w:val="24"/>
          <w:szCs w:val="24"/>
        </w:rPr>
        <w:t xml:space="preserve"> w dostawie</w:t>
      </w:r>
      <w:r w:rsidRPr="008C3B3D">
        <w:rPr>
          <w:rFonts w:ascii="Arial" w:eastAsia="Calibri" w:hAnsi="Arial" w:cs="Arial"/>
          <w:bCs/>
          <w:sz w:val="24"/>
          <w:szCs w:val="24"/>
          <w:lang w:eastAsia="en-US"/>
        </w:rPr>
        <w:t>, w wysokości*:</w:t>
      </w:r>
    </w:p>
    <w:p w14:paraId="32D06279" w14:textId="77777777" w:rsidR="008C3B3D" w:rsidRPr="008C3B3D" w:rsidRDefault="008C3B3D" w:rsidP="00E721EA">
      <w:pPr>
        <w:suppressAutoHyphens/>
        <w:spacing w:line="360" w:lineRule="auto"/>
        <w:jc w:val="both"/>
        <w:textAlignment w:val="baseline"/>
        <w:rPr>
          <w:rFonts w:ascii="Arial" w:hAnsi="Arial" w:cs="Arial"/>
          <w:kern w:val="1"/>
          <w:sz w:val="16"/>
          <w:szCs w:val="16"/>
        </w:rPr>
      </w:pPr>
    </w:p>
    <w:p w14:paraId="7F5E79D8" w14:textId="77777777" w:rsidR="008C3B3D" w:rsidRPr="008C3B3D" w:rsidRDefault="008C3B3D" w:rsidP="00E721EA">
      <w:pPr>
        <w:numPr>
          <w:ilvl w:val="0"/>
          <w:numId w:val="33"/>
        </w:numPr>
        <w:spacing w:line="360" w:lineRule="auto"/>
        <w:ind w:left="709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8C3B3D">
        <w:rPr>
          <w:rFonts w:ascii="Arial" w:hAnsi="Arial" w:cs="Arial"/>
          <w:sz w:val="24"/>
          <w:szCs w:val="24"/>
          <w:lang w:eastAsia="pl-PL"/>
        </w:rPr>
        <w:t xml:space="preserve">2% </w:t>
      </w:r>
      <w:r w:rsidRPr="008C3B3D">
        <w:rPr>
          <w:rFonts w:ascii="Arial" w:hAnsi="Arial" w:cs="Arial"/>
          <w:sz w:val="24"/>
          <w:szCs w:val="24"/>
        </w:rPr>
        <w:t>wynagrodzenia należnego wykonawcy, za zgodną z umową dostawę danej partii artykułów spożywczych,</w:t>
      </w:r>
      <w:r w:rsidRPr="008C3B3D">
        <w:rPr>
          <w:rFonts w:ascii="Arial" w:hAnsi="Arial" w:cs="Arial"/>
          <w:bCs/>
          <w:sz w:val="24"/>
          <w:szCs w:val="24"/>
        </w:rPr>
        <w:t xml:space="preserve"> za każdy dzień zwłoki</w:t>
      </w:r>
    </w:p>
    <w:p w14:paraId="66755505" w14:textId="77777777" w:rsidR="008C3B3D" w:rsidRPr="008C3B3D" w:rsidRDefault="008C3B3D" w:rsidP="00E721EA">
      <w:pPr>
        <w:numPr>
          <w:ilvl w:val="0"/>
          <w:numId w:val="33"/>
        </w:numPr>
        <w:spacing w:line="360" w:lineRule="auto"/>
        <w:ind w:left="709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8C3B3D">
        <w:rPr>
          <w:rFonts w:ascii="Arial" w:hAnsi="Arial" w:cs="Arial"/>
          <w:sz w:val="24"/>
          <w:szCs w:val="24"/>
          <w:lang w:eastAsia="pl-PL"/>
        </w:rPr>
        <w:lastRenderedPageBreak/>
        <w:t>4% wynagrodzenia należnego wykonawcy, za zgodną z umową dostawę danej partii artykułów spożywczych,</w:t>
      </w:r>
      <w:r w:rsidRPr="008C3B3D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8C3B3D">
        <w:rPr>
          <w:rFonts w:ascii="Arial" w:hAnsi="Arial" w:cs="Arial"/>
          <w:bCs/>
          <w:sz w:val="24"/>
          <w:szCs w:val="24"/>
        </w:rPr>
        <w:t>zwłoki</w:t>
      </w:r>
    </w:p>
    <w:p w14:paraId="3E4B7CE7" w14:textId="77777777" w:rsidR="008C3B3D" w:rsidRPr="008C3B3D" w:rsidRDefault="008C3B3D" w:rsidP="00E721EA">
      <w:pPr>
        <w:numPr>
          <w:ilvl w:val="0"/>
          <w:numId w:val="33"/>
        </w:numPr>
        <w:spacing w:line="360" w:lineRule="auto"/>
        <w:ind w:left="709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8C3B3D">
        <w:rPr>
          <w:rFonts w:ascii="Arial" w:hAnsi="Arial" w:cs="Arial"/>
          <w:sz w:val="24"/>
          <w:szCs w:val="24"/>
          <w:lang w:eastAsia="pl-PL"/>
        </w:rPr>
        <w:t>6% wynagrodzenia należnego wykonawcy, za zgodną z umową dostawę danej partii artykułów spożywczych,</w:t>
      </w:r>
      <w:r w:rsidRPr="008C3B3D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8C3B3D">
        <w:rPr>
          <w:rFonts w:ascii="Arial" w:hAnsi="Arial" w:cs="Arial"/>
          <w:bCs/>
          <w:sz w:val="24"/>
          <w:szCs w:val="24"/>
        </w:rPr>
        <w:t>zwłoki</w:t>
      </w:r>
    </w:p>
    <w:p w14:paraId="71038CD2" w14:textId="77777777" w:rsidR="008C3B3D" w:rsidRPr="008C3B3D" w:rsidRDefault="008C3B3D" w:rsidP="00E721EA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303E4B80" w14:textId="77777777" w:rsidR="008C3B3D" w:rsidRPr="008C3B3D" w:rsidRDefault="008C3B3D" w:rsidP="00E721EA">
      <w:pPr>
        <w:tabs>
          <w:tab w:val="num" w:pos="-1985"/>
          <w:tab w:val="left" w:pos="1418"/>
        </w:tabs>
        <w:spacing w:line="360" w:lineRule="auto"/>
        <w:ind w:left="714" w:hanging="5"/>
        <w:jc w:val="both"/>
        <w:rPr>
          <w:rFonts w:ascii="Arial" w:hAnsi="Arial" w:cs="Arial"/>
          <w:lang w:eastAsia="pl-PL"/>
        </w:rPr>
      </w:pPr>
      <w:r w:rsidRPr="008C3B3D">
        <w:rPr>
          <w:rFonts w:ascii="Arial" w:eastAsia="Symbol" w:hAnsi="Arial" w:cs="Arial"/>
          <w:bCs/>
          <w:lang w:eastAsia="pl-PL"/>
        </w:rPr>
        <w:t>*</w:t>
      </w:r>
      <w:r w:rsidRPr="008C3B3D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60E3470A" w14:textId="77777777" w:rsidR="008C3B3D" w:rsidRPr="008C3B3D" w:rsidRDefault="008C3B3D" w:rsidP="00E721E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A2926CC" w14:textId="77777777" w:rsidR="008C3B3D" w:rsidRPr="008C3B3D" w:rsidRDefault="008C3B3D" w:rsidP="00E721EA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8C3B3D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67C2239E" w14:textId="77777777" w:rsidR="008C3B3D" w:rsidRPr="008C3B3D" w:rsidRDefault="008C3B3D" w:rsidP="00E721EA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8C3B3D">
        <w:rPr>
          <w:rFonts w:ascii="Arial" w:hAnsi="Arial" w:cs="Arial"/>
          <w:sz w:val="22"/>
          <w:szCs w:val="22"/>
          <w:lang w:eastAsia="pl-PL"/>
        </w:rPr>
        <w:t>Należy zaznaczyć jedną z powyższych możliwości. W przypadku nie wypełnienia, nieprawidłowego (np. nieczytelnego) wypełnienia bądź wypełnienia kilku pozycji - Zamawiający uzna, że Wykonawca deklaruje zapłatę kary umownej w minimalnym wymiarze wymaganym w SWZ. Wykonawca otrzyma wówczas 0 pkt w przedmiotowym kryterium.</w:t>
      </w:r>
    </w:p>
    <w:p w14:paraId="1DDD577E" w14:textId="77777777" w:rsidR="008C3B3D" w:rsidRPr="008C3B3D" w:rsidRDefault="008C3B3D" w:rsidP="00E721EA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F723040" w14:textId="77777777" w:rsidR="008C3B3D" w:rsidRPr="008C3B3D" w:rsidRDefault="008C3B3D" w:rsidP="00E721EA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8C3B3D">
        <w:rPr>
          <w:rFonts w:ascii="Arial" w:eastAsia="Calibri" w:hAnsi="Arial" w:cs="Arial"/>
          <w:sz w:val="24"/>
          <w:szCs w:val="24"/>
        </w:rPr>
        <w:t>Deklaruj</w:t>
      </w:r>
      <w:r>
        <w:rPr>
          <w:rFonts w:ascii="Arial" w:eastAsia="Calibri" w:hAnsi="Arial" w:cs="Arial"/>
          <w:sz w:val="24"/>
          <w:szCs w:val="24"/>
        </w:rPr>
        <w:t>ę</w:t>
      </w:r>
      <w:r w:rsidRPr="008C3B3D">
        <w:rPr>
          <w:rFonts w:ascii="Arial" w:eastAsia="Calibri" w:hAnsi="Arial" w:cs="Arial"/>
          <w:sz w:val="24"/>
          <w:szCs w:val="24"/>
        </w:rPr>
        <w:t xml:space="preserve"> </w:t>
      </w:r>
      <w:r w:rsidRPr="008C3B3D">
        <w:rPr>
          <w:rFonts w:ascii="Arial" w:eastAsia="Calibri" w:hAnsi="Arial" w:cs="Arial"/>
          <w:bCs/>
          <w:sz w:val="24"/>
          <w:szCs w:val="24"/>
        </w:rPr>
        <w:t xml:space="preserve">wymianę wadliwego produktu </w:t>
      </w:r>
      <w:r w:rsidRPr="008C3B3D">
        <w:rPr>
          <w:rFonts w:ascii="Arial" w:eastAsia="Calibri" w:hAnsi="Arial" w:cs="Arial"/>
          <w:sz w:val="24"/>
          <w:szCs w:val="24"/>
        </w:rPr>
        <w:t>*:</w:t>
      </w:r>
    </w:p>
    <w:p w14:paraId="6AB1D8EB" w14:textId="77777777" w:rsidR="008C3B3D" w:rsidRPr="008C3B3D" w:rsidRDefault="008C3B3D" w:rsidP="00E721EA">
      <w:pPr>
        <w:spacing w:line="360" w:lineRule="auto"/>
        <w:ind w:left="357"/>
        <w:jc w:val="both"/>
        <w:rPr>
          <w:rFonts w:ascii="Arial" w:hAnsi="Arial" w:cs="Arial"/>
          <w:sz w:val="10"/>
          <w:szCs w:val="10"/>
          <w:u w:val="single"/>
          <w:lang w:eastAsia="pl-PL"/>
        </w:rPr>
      </w:pPr>
    </w:p>
    <w:p w14:paraId="43DBAF20" w14:textId="77777777" w:rsidR="008C3B3D" w:rsidRPr="008C3B3D" w:rsidRDefault="008C3B3D" w:rsidP="00E721EA">
      <w:pPr>
        <w:numPr>
          <w:ilvl w:val="0"/>
          <w:numId w:val="3"/>
        </w:numPr>
        <w:suppressAutoHyphens/>
        <w:spacing w:line="360" w:lineRule="auto"/>
        <w:ind w:left="851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8C3B3D">
        <w:rPr>
          <w:rFonts w:ascii="Arial" w:hAnsi="Arial" w:cs="Arial"/>
          <w:sz w:val="24"/>
          <w:szCs w:val="24"/>
          <w:lang w:eastAsia="pl-PL"/>
        </w:rPr>
        <w:t>w dniu następnym po dniu dostawy (nie później niż do godz. 10:00)</w:t>
      </w:r>
    </w:p>
    <w:p w14:paraId="5DDA2CD9" w14:textId="77777777" w:rsidR="008C3B3D" w:rsidRPr="008C3B3D" w:rsidRDefault="008C3B3D" w:rsidP="00E721EA">
      <w:pPr>
        <w:numPr>
          <w:ilvl w:val="0"/>
          <w:numId w:val="3"/>
        </w:numPr>
        <w:suppressAutoHyphens/>
        <w:spacing w:line="360" w:lineRule="auto"/>
        <w:ind w:left="851" w:hanging="425"/>
        <w:jc w:val="both"/>
        <w:rPr>
          <w:rFonts w:ascii="Arial" w:hAnsi="Arial" w:cs="Arial"/>
          <w:sz w:val="24"/>
          <w:szCs w:val="24"/>
          <w:lang w:eastAsia="pl-PL"/>
        </w:rPr>
      </w:pPr>
      <w:r w:rsidRPr="008C3B3D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15F772F3" w14:textId="77777777" w:rsidR="008C3B3D" w:rsidRPr="008C3B3D" w:rsidRDefault="008C3B3D" w:rsidP="00E721EA">
      <w:pPr>
        <w:spacing w:line="360" w:lineRule="auto"/>
        <w:ind w:left="851" w:hanging="425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5101A041" w14:textId="77777777" w:rsidR="008C3B3D" w:rsidRPr="008C3B3D" w:rsidRDefault="008C3B3D" w:rsidP="00E721EA">
      <w:pPr>
        <w:spacing w:line="360" w:lineRule="auto"/>
        <w:ind w:left="851" w:hanging="425"/>
        <w:jc w:val="both"/>
        <w:rPr>
          <w:rFonts w:ascii="Arial" w:hAnsi="Arial" w:cs="Arial"/>
          <w:bCs/>
          <w:lang w:eastAsia="pl-PL"/>
        </w:rPr>
      </w:pPr>
      <w:r w:rsidRPr="008C3B3D">
        <w:rPr>
          <w:rFonts w:ascii="Arial" w:eastAsia="Symbol" w:hAnsi="Arial" w:cs="Arial"/>
          <w:bCs/>
          <w:lang w:eastAsia="pl-PL"/>
        </w:rPr>
        <w:t>*</w:t>
      </w:r>
      <w:r w:rsidRPr="008C3B3D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466DBE7F" w14:textId="77777777" w:rsidR="008C3B3D" w:rsidRPr="008C3B3D" w:rsidRDefault="008C3B3D" w:rsidP="00E721EA">
      <w:pPr>
        <w:tabs>
          <w:tab w:val="left" w:pos="1418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B31E2A7" w14:textId="77777777" w:rsidR="008C3B3D" w:rsidRPr="008C3B3D" w:rsidRDefault="008C3B3D" w:rsidP="00E721EA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8C3B3D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43D11CAD" w14:textId="77777777" w:rsidR="008C3B3D" w:rsidRPr="008C3B3D" w:rsidRDefault="008C3B3D" w:rsidP="00E721EA">
      <w:pPr>
        <w:spacing w:line="360" w:lineRule="auto"/>
        <w:ind w:left="357"/>
        <w:jc w:val="both"/>
        <w:rPr>
          <w:rFonts w:ascii="Arial" w:hAnsi="Arial" w:cs="Arial"/>
          <w:sz w:val="22"/>
          <w:szCs w:val="22"/>
          <w:lang w:eastAsia="pl-PL"/>
        </w:rPr>
      </w:pPr>
      <w:r w:rsidRPr="008C3B3D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nie wypełnienia, nieprawidłowego (np. nieczytelnego) wypełnienia bądź wypełnienia kilku pozycji - Zamawiający uzna, że Wykonawca deklaruje </w:t>
      </w:r>
      <w:r w:rsidRPr="008C3B3D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8C3B3D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14:paraId="4845E400" w14:textId="77777777" w:rsidR="008C3B3D" w:rsidRDefault="008C3B3D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3C48B4F5" w14:textId="77777777" w:rsidR="00306854" w:rsidRPr="0037262B" w:rsidRDefault="00306854" w:rsidP="00E721EA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4C52F67E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5C7114C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60EF5C0F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9ABA847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29639D29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D9100EA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EDCF4BC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lastRenderedPageBreak/>
        <w:t>Uwaga! W przypadku braku wykazania, że informacje zastrzeżone stanowią tajemnicę przedsiębiorstwa lub niewystarczającego uzasadnienia, informacje te zostaną uznane za jawne.</w:t>
      </w:r>
    </w:p>
    <w:p w14:paraId="2DA5C782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4BE39FC4" w14:textId="77777777" w:rsidR="00306854" w:rsidRPr="0037262B" w:rsidRDefault="00306854" w:rsidP="00E721EA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674FE5D" w14:textId="77777777" w:rsidR="00306854" w:rsidRPr="0037262B" w:rsidRDefault="00306854" w:rsidP="00E721E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14F1FAA" w14:textId="77777777" w:rsidR="00306854" w:rsidRPr="0037262B" w:rsidRDefault="00306854" w:rsidP="00E721EA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sz w:val="24"/>
          <w:szCs w:val="24"/>
        </w:rPr>
        <w:t>Oświadczam, że podmiot, który reprezentuję to:</w:t>
      </w:r>
    </w:p>
    <w:p w14:paraId="537E6332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37262B">
        <w:rPr>
          <w:rFonts w:ascii="Arial" w:hAnsi="Arial" w:cs="Arial"/>
          <w:sz w:val="24"/>
          <w:szCs w:val="24"/>
        </w:rPr>
        <w:t xml:space="preserve"> </w:t>
      </w:r>
    </w:p>
    <w:p w14:paraId="32B055F9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31DF0A79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</w:rPr>
        <w:t>średnie</w:t>
      </w:r>
      <w:r w:rsidRPr="0037262B">
        <w:rPr>
          <w:rFonts w:ascii="Arial" w:hAnsi="Arial" w:cs="Arial"/>
          <w:b/>
          <w:sz w:val="24"/>
          <w:szCs w:val="24"/>
        </w:rPr>
        <w:t xml:space="preserve"> </w:t>
      </w:r>
      <w:r w:rsidRPr="0037262B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54A195B4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</w:rPr>
        <w:t>jednoosobowa działalność gospodarcza*</w:t>
      </w:r>
    </w:p>
    <w:p w14:paraId="55F8FABF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</w:rPr>
        <w:t>osoba fizyczna nieprowadząca działalności gospodarczej*</w:t>
      </w:r>
    </w:p>
    <w:p w14:paraId="4BB861DB" w14:textId="77777777" w:rsidR="00306854" w:rsidRPr="0037262B" w:rsidRDefault="00306854" w:rsidP="00E721EA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7262B">
        <w:rPr>
          <w:rFonts w:ascii="Arial" w:hAnsi="Arial" w:cs="Arial"/>
          <w:b/>
          <w:sz w:val="24"/>
          <w:szCs w:val="24"/>
        </w:rPr>
        <w:t xml:space="preserve">□ </w:t>
      </w:r>
      <w:r w:rsidRPr="0037262B">
        <w:rPr>
          <w:rFonts w:ascii="Arial" w:hAnsi="Arial" w:cs="Arial"/>
          <w:sz w:val="24"/>
          <w:szCs w:val="24"/>
        </w:rPr>
        <w:t>inny rodzaj*</w:t>
      </w:r>
    </w:p>
    <w:p w14:paraId="7B8EDAAF" w14:textId="77777777" w:rsidR="00306854" w:rsidRPr="0037262B" w:rsidRDefault="00306854" w:rsidP="00E721EA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32685A65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262B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6860A10B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E0F005B" w14:textId="77777777" w:rsidR="00306854" w:rsidRPr="0037262B" w:rsidRDefault="00306854" w:rsidP="00E721EA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262B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37262B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14:paraId="008D8957" w14:textId="77777777" w:rsidR="00484006" w:rsidRPr="00610BC8" w:rsidRDefault="00484006" w:rsidP="0048400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0DA7FC2" w14:textId="77777777" w:rsidR="00484006" w:rsidRPr="00D945B6" w:rsidRDefault="00484006" w:rsidP="00484006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Informacje dodatkowe:</w:t>
      </w:r>
    </w:p>
    <w:p w14:paraId="6964154F" w14:textId="77777777" w:rsidR="00484006" w:rsidRPr="00D945B6" w:rsidRDefault="00484006" w:rsidP="00484006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926937" w14:textId="77777777" w:rsidR="00484006" w:rsidRPr="00610BC8" w:rsidRDefault="00484006" w:rsidP="0048400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EDB43EF" w14:textId="77777777" w:rsidR="00306854" w:rsidRDefault="00306854" w:rsidP="00E721E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CCA29AC" w14:textId="77777777" w:rsidR="00484006" w:rsidRPr="0037262B" w:rsidRDefault="00484006" w:rsidP="00E721E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2ADA372" w14:textId="77777777" w:rsidR="00306854" w:rsidRPr="0037262B" w:rsidRDefault="00306854" w:rsidP="00E721EA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A641EE8" w14:textId="77777777" w:rsidR="00306854" w:rsidRPr="0037262B" w:rsidRDefault="00306854" w:rsidP="00E721EA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 w:rsidRPr="0037262B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6E02A9F5" w14:textId="0A69C88E" w:rsidR="002C1B45" w:rsidRPr="0037262B" w:rsidRDefault="00306854" w:rsidP="00E721EA">
      <w:pPr>
        <w:spacing w:line="360" w:lineRule="auto"/>
        <w:jc w:val="both"/>
        <w:rPr>
          <w:rFonts w:ascii="Arial" w:hAnsi="Arial" w:cs="Arial"/>
          <w:i/>
          <w:iCs/>
          <w:color w:val="FF0000"/>
          <w:sz w:val="22"/>
          <w:szCs w:val="22"/>
          <w:lang w:eastAsia="pl-PL"/>
        </w:rPr>
      </w:pPr>
      <w:r w:rsidRPr="0037262B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sporządzić i przekazać</w:t>
      </w:r>
      <w:r w:rsidRPr="0037262B"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 w:rsidRPr="0037262B"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2020r. </w:t>
      </w:r>
      <w:r w:rsidRPr="0037262B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1B45" w:rsidRPr="0037262B" w:rsidSect="00822096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0FF7A" w14:textId="77777777" w:rsidR="00B818C9" w:rsidRDefault="00B818C9">
      <w:r>
        <w:separator/>
      </w:r>
    </w:p>
  </w:endnote>
  <w:endnote w:type="continuationSeparator" w:id="0">
    <w:p w14:paraId="64CA7C12" w14:textId="77777777" w:rsidR="00B818C9" w:rsidRDefault="00B8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04963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585343509"/>
          <w:docPartObj>
            <w:docPartGallery w:val="Page Numbers (Top of Page)"/>
            <w:docPartUnique/>
          </w:docPartObj>
        </w:sdtPr>
        <w:sdtContent>
          <w:p w14:paraId="3C2136F2" w14:textId="77777777" w:rsidR="00F16C8E" w:rsidRPr="0021332C" w:rsidRDefault="00F16C8E">
            <w:pPr>
              <w:pStyle w:val="Stopka"/>
              <w:jc w:val="right"/>
              <w:rPr>
                <w:rFonts w:ascii="Arial" w:hAnsi="Arial" w:cs="Arial"/>
              </w:rPr>
            </w:pPr>
            <w:r w:rsidRPr="0021332C">
              <w:rPr>
                <w:rFonts w:ascii="Arial" w:hAnsi="Arial" w:cs="Arial"/>
              </w:rPr>
              <w:t xml:space="preserve">Strona 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begin"/>
            </w:r>
            <w:r w:rsidRPr="0021332C">
              <w:rPr>
                <w:rFonts w:ascii="Arial" w:hAnsi="Arial" w:cs="Arial"/>
                <w:b/>
                <w:bCs/>
              </w:rPr>
              <w:instrText>PAGE</w:instrTex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separate"/>
            </w:r>
            <w:r w:rsidR="00AA2B8A">
              <w:rPr>
                <w:rFonts w:ascii="Arial" w:hAnsi="Arial" w:cs="Arial"/>
                <w:b/>
                <w:bCs/>
                <w:noProof/>
              </w:rPr>
              <w:t>3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end"/>
            </w:r>
            <w:r w:rsidRPr="0021332C">
              <w:rPr>
                <w:rFonts w:ascii="Arial" w:hAnsi="Arial" w:cs="Arial"/>
              </w:rPr>
              <w:t xml:space="preserve"> z 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begin"/>
            </w:r>
            <w:r w:rsidRPr="0021332C">
              <w:rPr>
                <w:rFonts w:ascii="Arial" w:hAnsi="Arial" w:cs="Arial"/>
                <w:b/>
                <w:bCs/>
              </w:rPr>
              <w:instrText>NUMPAGES</w:instrTex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separate"/>
            </w:r>
            <w:r w:rsidR="00AA2B8A">
              <w:rPr>
                <w:rFonts w:ascii="Arial" w:hAnsi="Arial" w:cs="Arial"/>
                <w:b/>
                <w:bCs/>
                <w:noProof/>
              </w:rPr>
              <w:t>3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0872002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ADE7DF" w14:textId="77777777" w:rsidR="00B91B85" w:rsidRPr="0021332C" w:rsidRDefault="00D135F8" w:rsidP="00F16C8E">
            <w:pPr>
              <w:pStyle w:val="Stopka"/>
              <w:jc w:val="right"/>
              <w:rPr>
                <w:rFonts w:ascii="Arial" w:hAnsi="Arial" w:cs="Arial"/>
              </w:rPr>
            </w:pPr>
            <w:r w:rsidRPr="0021332C">
              <w:rPr>
                <w:rFonts w:ascii="Arial" w:hAnsi="Arial" w:cs="Arial"/>
              </w:rPr>
              <w:t xml:space="preserve">Strona 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begin"/>
            </w:r>
            <w:r w:rsidRPr="0021332C">
              <w:rPr>
                <w:rFonts w:ascii="Arial" w:hAnsi="Arial" w:cs="Arial"/>
                <w:b/>
                <w:bCs/>
              </w:rPr>
              <w:instrText>PAGE</w:instrTex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separate"/>
            </w:r>
            <w:r w:rsidR="00AA2B8A">
              <w:rPr>
                <w:rFonts w:ascii="Arial" w:hAnsi="Arial" w:cs="Arial"/>
                <w:b/>
                <w:bCs/>
                <w:noProof/>
              </w:rPr>
              <w:t>1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end"/>
            </w:r>
            <w:r w:rsidRPr="0021332C">
              <w:rPr>
                <w:rFonts w:ascii="Arial" w:hAnsi="Arial" w:cs="Arial"/>
              </w:rPr>
              <w:t xml:space="preserve"> z 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begin"/>
            </w:r>
            <w:r w:rsidRPr="0021332C">
              <w:rPr>
                <w:rFonts w:ascii="Arial" w:hAnsi="Arial" w:cs="Arial"/>
                <w:b/>
                <w:bCs/>
              </w:rPr>
              <w:instrText>NUMPAGES</w:instrTex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separate"/>
            </w:r>
            <w:r w:rsidR="00AA2B8A">
              <w:rPr>
                <w:rFonts w:ascii="Arial" w:hAnsi="Arial" w:cs="Arial"/>
                <w:b/>
                <w:bCs/>
                <w:noProof/>
              </w:rPr>
              <w:t>3</w:t>
            </w:r>
            <w:r w:rsidR="00B54439" w:rsidRPr="0021332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5CE3" w14:textId="77777777" w:rsidR="00B818C9" w:rsidRDefault="00B818C9">
      <w:r>
        <w:separator/>
      </w:r>
    </w:p>
  </w:footnote>
  <w:footnote w:type="continuationSeparator" w:id="0">
    <w:p w14:paraId="412CE266" w14:textId="77777777" w:rsidR="00B818C9" w:rsidRDefault="00B81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F65006D8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0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64AB8"/>
    <w:multiLevelType w:val="hybridMultilevel"/>
    <w:tmpl w:val="67AEE5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20B82"/>
    <w:multiLevelType w:val="hybridMultilevel"/>
    <w:tmpl w:val="6728C500"/>
    <w:lvl w:ilvl="0" w:tplc="79C849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17E9F"/>
    <w:multiLevelType w:val="hybridMultilevel"/>
    <w:tmpl w:val="4E6E5FE2"/>
    <w:lvl w:ilvl="0" w:tplc="DCDC70E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2683">
    <w:abstractNumId w:val="0"/>
  </w:num>
  <w:num w:numId="2" w16cid:durableId="306325483">
    <w:abstractNumId w:val="1"/>
  </w:num>
  <w:num w:numId="3" w16cid:durableId="1183323058">
    <w:abstractNumId w:val="2"/>
  </w:num>
  <w:num w:numId="4" w16cid:durableId="1648629050">
    <w:abstractNumId w:val="3"/>
  </w:num>
  <w:num w:numId="5" w16cid:durableId="40251987">
    <w:abstractNumId w:val="4"/>
  </w:num>
  <w:num w:numId="6" w16cid:durableId="18316236">
    <w:abstractNumId w:val="5"/>
  </w:num>
  <w:num w:numId="7" w16cid:durableId="1257515256">
    <w:abstractNumId w:val="6"/>
  </w:num>
  <w:num w:numId="8" w16cid:durableId="1816410287">
    <w:abstractNumId w:val="16"/>
  </w:num>
  <w:num w:numId="9" w16cid:durableId="1801453849">
    <w:abstractNumId w:val="26"/>
  </w:num>
  <w:num w:numId="10" w16cid:durableId="484325928">
    <w:abstractNumId w:val="13"/>
  </w:num>
  <w:num w:numId="11" w16cid:durableId="1295480770">
    <w:abstractNumId w:val="7"/>
  </w:num>
  <w:num w:numId="12" w16cid:durableId="2080708545">
    <w:abstractNumId w:val="19"/>
  </w:num>
  <w:num w:numId="13" w16cid:durableId="752042998">
    <w:abstractNumId w:val="15"/>
  </w:num>
  <w:num w:numId="14" w16cid:durableId="1892423292">
    <w:abstractNumId w:val="10"/>
  </w:num>
  <w:num w:numId="15" w16cid:durableId="617679945">
    <w:abstractNumId w:val="7"/>
    <w:lvlOverride w:ilvl="0">
      <w:startOverride w:val="1"/>
    </w:lvlOverride>
  </w:num>
  <w:num w:numId="16" w16cid:durableId="170544437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7196722">
    <w:abstractNumId w:val="24"/>
  </w:num>
  <w:num w:numId="18" w16cid:durableId="83122043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84117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2379664">
    <w:abstractNumId w:val="9"/>
  </w:num>
  <w:num w:numId="21" w16cid:durableId="881131957">
    <w:abstractNumId w:val="18"/>
  </w:num>
  <w:num w:numId="22" w16cid:durableId="1300762447">
    <w:abstractNumId w:val="9"/>
  </w:num>
  <w:num w:numId="23" w16cid:durableId="1053313684">
    <w:abstractNumId w:val="22"/>
  </w:num>
  <w:num w:numId="24" w16cid:durableId="3610600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3100004">
    <w:abstractNumId w:val="23"/>
  </w:num>
  <w:num w:numId="26" w16cid:durableId="1903247892">
    <w:abstractNumId w:val="8"/>
  </w:num>
  <w:num w:numId="27" w16cid:durableId="1715305895">
    <w:abstractNumId w:val="14"/>
  </w:num>
  <w:num w:numId="28" w16cid:durableId="158274946">
    <w:abstractNumId w:val="21"/>
  </w:num>
  <w:num w:numId="29" w16cid:durableId="371227116">
    <w:abstractNumId w:val="4"/>
  </w:num>
  <w:num w:numId="30" w16cid:durableId="1753501906">
    <w:abstractNumId w:val="20"/>
  </w:num>
  <w:num w:numId="31" w16cid:durableId="2075227546">
    <w:abstractNumId w:val="12"/>
  </w:num>
  <w:num w:numId="32" w16cid:durableId="418452948">
    <w:abstractNumId w:val="17"/>
  </w:num>
  <w:num w:numId="33" w16cid:durableId="16832367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0BE"/>
    <w:rsid w:val="000005BA"/>
    <w:rsid w:val="00001089"/>
    <w:rsid w:val="00002E8C"/>
    <w:rsid w:val="00005F85"/>
    <w:rsid w:val="00006C6C"/>
    <w:rsid w:val="00007689"/>
    <w:rsid w:val="00014289"/>
    <w:rsid w:val="000172F6"/>
    <w:rsid w:val="0002346F"/>
    <w:rsid w:val="00023C8A"/>
    <w:rsid w:val="00036D64"/>
    <w:rsid w:val="00042668"/>
    <w:rsid w:val="00051613"/>
    <w:rsid w:val="00052DD1"/>
    <w:rsid w:val="00064620"/>
    <w:rsid w:val="00066D29"/>
    <w:rsid w:val="000674C5"/>
    <w:rsid w:val="0007221D"/>
    <w:rsid w:val="00072B15"/>
    <w:rsid w:val="00076F17"/>
    <w:rsid w:val="00086857"/>
    <w:rsid w:val="00087273"/>
    <w:rsid w:val="000913BC"/>
    <w:rsid w:val="000A59A5"/>
    <w:rsid w:val="000C4FF0"/>
    <w:rsid w:val="000F259D"/>
    <w:rsid w:val="00105FAE"/>
    <w:rsid w:val="00110E98"/>
    <w:rsid w:val="00113BFA"/>
    <w:rsid w:val="00117BEC"/>
    <w:rsid w:val="00117CFB"/>
    <w:rsid w:val="00135167"/>
    <w:rsid w:val="00174F9A"/>
    <w:rsid w:val="00175FB6"/>
    <w:rsid w:val="001801E1"/>
    <w:rsid w:val="00180CFD"/>
    <w:rsid w:val="00191B68"/>
    <w:rsid w:val="00191D96"/>
    <w:rsid w:val="00195460"/>
    <w:rsid w:val="001A42E1"/>
    <w:rsid w:val="001B09CD"/>
    <w:rsid w:val="001B7B23"/>
    <w:rsid w:val="001C3639"/>
    <w:rsid w:val="001C4888"/>
    <w:rsid w:val="001D0675"/>
    <w:rsid w:val="001E087A"/>
    <w:rsid w:val="001E5EE6"/>
    <w:rsid w:val="001E6354"/>
    <w:rsid w:val="001E730B"/>
    <w:rsid w:val="00212EDE"/>
    <w:rsid w:val="0021332C"/>
    <w:rsid w:val="002149E4"/>
    <w:rsid w:val="002348F2"/>
    <w:rsid w:val="00257077"/>
    <w:rsid w:val="0026081C"/>
    <w:rsid w:val="0027653B"/>
    <w:rsid w:val="00277357"/>
    <w:rsid w:val="00285784"/>
    <w:rsid w:val="002868B3"/>
    <w:rsid w:val="00287EBA"/>
    <w:rsid w:val="002957DE"/>
    <w:rsid w:val="002A24E0"/>
    <w:rsid w:val="002B1319"/>
    <w:rsid w:val="002B1BF6"/>
    <w:rsid w:val="002B2610"/>
    <w:rsid w:val="002C1B45"/>
    <w:rsid w:val="002C72BC"/>
    <w:rsid w:val="002C7C6F"/>
    <w:rsid w:val="002D2227"/>
    <w:rsid w:val="002D4A41"/>
    <w:rsid w:val="002E3928"/>
    <w:rsid w:val="00305EC2"/>
    <w:rsid w:val="00306854"/>
    <w:rsid w:val="003134C9"/>
    <w:rsid w:val="0035046F"/>
    <w:rsid w:val="00362C90"/>
    <w:rsid w:val="0037262B"/>
    <w:rsid w:val="003837FE"/>
    <w:rsid w:val="003845C7"/>
    <w:rsid w:val="00386CF0"/>
    <w:rsid w:val="003A45D6"/>
    <w:rsid w:val="003B67F9"/>
    <w:rsid w:val="003C101C"/>
    <w:rsid w:val="003C5AB7"/>
    <w:rsid w:val="003C7E68"/>
    <w:rsid w:val="003E1BDE"/>
    <w:rsid w:val="003E63F4"/>
    <w:rsid w:val="00416D14"/>
    <w:rsid w:val="004279FD"/>
    <w:rsid w:val="00441E78"/>
    <w:rsid w:val="00454736"/>
    <w:rsid w:val="00461A1E"/>
    <w:rsid w:val="00472279"/>
    <w:rsid w:val="00484006"/>
    <w:rsid w:val="0048744E"/>
    <w:rsid w:val="00487DE2"/>
    <w:rsid w:val="004940E7"/>
    <w:rsid w:val="004A5EF2"/>
    <w:rsid w:val="004B738B"/>
    <w:rsid w:val="004B79D9"/>
    <w:rsid w:val="004C1E8E"/>
    <w:rsid w:val="004F1736"/>
    <w:rsid w:val="004F17F6"/>
    <w:rsid w:val="004F4A4B"/>
    <w:rsid w:val="005032AD"/>
    <w:rsid w:val="005045BE"/>
    <w:rsid w:val="00504AA5"/>
    <w:rsid w:val="00536DB7"/>
    <w:rsid w:val="0054556B"/>
    <w:rsid w:val="005455B4"/>
    <w:rsid w:val="00571643"/>
    <w:rsid w:val="00572D82"/>
    <w:rsid w:val="00577714"/>
    <w:rsid w:val="00586537"/>
    <w:rsid w:val="00590205"/>
    <w:rsid w:val="005A121E"/>
    <w:rsid w:val="005A2642"/>
    <w:rsid w:val="005B2339"/>
    <w:rsid w:val="005C4B3C"/>
    <w:rsid w:val="005C5A85"/>
    <w:rsid w:val="005D013B"/>
    <w:rsid w:val="005D31BC"/>
    <w:rsid w:val="005D3CBF"/>
    <w:rsid w:val="005E325C"/>
    <w:rsid w:val="005F0FE4"/>
    <w:rsid w:val="005F2E3B"/>
    <w:rsid w:val="005F56D5"/>
    <w:rsid w:val="005F74B9"/>
    <w:rsid w:val="00602F9D"/>
    <w:rsid w:val="00611F95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5549A"/>
    <w:rsid w:val="006625B1"/>
    <w:rsid w:val="006740A2"/>
    <w:rsid w:val="00677ACD"/>
    <w:rsid w:val="006854AF"/>
    <w:rsid w:val="006937EF"/>
    <w:rsid w:val="006A4F2D"/>
    <w:rsid w:val="006B1B03"/>
    <w:rsid w:val="006D251A"/>
    <w:rsid w:val="006E0504"/>
    <w:rsid w:val="006F12CA"/>
    <w:rsid w:val="006F7076"/>
    <w:rsid w:val="00701011"/>
    <w:rsid w:val="00730B9F"/>
    <w:rsid w:val="007328A0"/>
    <w:rsid w:val="00732A91"/>
    <w:rsid w:val="007569EF"/>
    <w:rsid w:val="00761B0A"/>
    <w:rsid w:val="00787329"/>
    <w:rsid w:val="0079677D"/>
    <w:rsid w:val="007A10BE"/>
    <w:rsid w:val="007A1269"/>
    <w:rsid w:val="007D4551"/>
    <w:rsid w:val="007E0BC0"/>
    <w:rsid w:val="007E59FA"/>
    <w:rsid w:val="00817B96"/>
    <w:rsid w:val="00822096"/>
    <w:rsid w:val="00831AE5"/>
    <w:rsid w:val="00834220"/>
    <w:rsid w:val="008415B1"/>
    <w:rsid w:val="0084416A"/>
    <w:rsid w:val="00845334"/>
    <w:rsid w:val="00847F2A"/>
    <w:rsid w:val="008516B5"/>
    <w:rsid w:val="0085220A"/>
    <w:rsid w:val="00856B44"/>
    <w:rsid w:val="008573EB"/>
    <w:rsid w:val="008668D6"/>
    <w:rsid w:val="008767CF"/>
    <w:rsid w:val="00877A9C"/>
    <w:rsid w:val="00877B81"/>
    <w:rsid w:val="0089046A"/>
    <w:rsid w:val="00894460"/>
    <w:rsid w:val="00894D56"/>
    <w:rsid w:val="008A5D68"/>
    <w:rsid w:val="008B2FE8"/>
    <w:rsid w:val="008B7840"/>
    <w:rsid w:val="008C0595"/>
    <w:rsid w:val="008C3B3D"/>
    <w:rsid w:val="008C6C1C"/>
    <w:rsid w:val="008C74B7"/>
    <w:rsid w:val="008C7976"/>
    <w:rsid w:val="008C7B40"/>
    <w:rsid w:val="008D4354"/>
    <w:rsid w:val="008D5FF7"/>
    <w:rsid w:val="008D6BD9"/>
    <w:rsid w:val="008E3532"/>
    <w:rsid w:val="008E3DAE"/>
    <w:rsid w:val="008E5B7C"/>
    <w:rsid w:val="008E6312"/>
    <w:rsid w:val="008E6955"/>
    <w:rsid w:val="008F62FE"/>
    <w:rsid w:val="0090401D"/>
    <w:rsid w:val="009264F2"/>
    <w:rsid w:val="0093099F"/>
    <w:rsid w:val="00935809"/>
    <w:rsid w:val="009408A0"/>
    <w:rsid w:val="00950D8C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91F7F"/>
    <w:rsid w:val="009A2678"/>
    <w:rsid w:val="009D3E89"/>
    <w:rsid w:val="009D46A3"/>
    <w:rsid w:val="009D6FCA"/>
    <w:rsid w:val="009E19D3"/>
    <w:rsid w:val="009E2E2A"/>
    <w:rsid w:val="009F01E4"/>
    <w:rsid w:val="009F1E8A"/>
    <w:rsid w:val="009F5B47"/>
    <w:rsid w:val="00A05856"/>
    <w:rsid w:val="00A07369"/>
    <w:rsid w:val="00A10469"/>
    <w:rsid w:val="00A13458"/>
    <w:rsid w:val="00A135F8"/>
    <w:rsid w:val="00A26DB4"/>
    <w:rsid w:val="00A517A5"/>
    <w:rsid w:val="00A534B9"/>
    <w:rsid w:val="00A84517"/>
    <w:rsid w:val="00A95298"/>
    <w:rsid w:val="00AA0633"/>
    <w:rsid w:val="00AA2B8A"/>
    <w:rsid w:val="00AA432A"/>
    <w:rsid w:val="00AA6845"/>
    <w:rsid w:val="00AC0351"/>
    <w:rsid w:val="00AC275F"/>
    <w:rsid w:val="00AD6313"/>
    <w:rsid w:val="00AE281F"/>
    <w:rsid w:val="00B02B54"/>
    <w:rsid w:val="00B114D5"/>
    <w:rsid w:val="00B11644"/>
    <w:rsid w:val="00B31F7A"/>
    <w:rsid w:val="00B32B2F"/>
    <w:rsid w:val="00B34184"/>
    <w:rsid w:val="00B34D9C"/>
    <w:rsid w:val="00B458CA"/>
    <w:rsid w:val="00B47739"/>
    <w:rsid w:val="00B47E9D"/>
    <w:rsid w:val="00B54439"/>
    <w:rsid w:val="00B60EA6"/>
    <w:rsid w:val="00B63E58"/>
    <w:rsid w:val="00B81190"/>
    <w:rsid w:val="00B818C9"/>
    <w:rsid w:val="00B84097"/>
    <w:rsid w:val="00B91B85"/>
    <w:rsid w:val="00B93989"/>
    <w:rsid w:val="00B96F73"/>
    <w:rsid w:val="00BA4386"/>
    <w:rsid w:val="00BB6C05"/>
    <w:rsid w:val="00BD3A72"/>
    <w:rsid w:val="00BE584E"/>
    <w:rsid w:val="00BE708C"/>
    <w:rsid w:val="00BF7C80"/>
    <w:rsid w:val="00C03368"/>
    <w:rsid w:val="00C13D98"/>
    <w:rsid w:val="00C34273"/>
    <w:rsid w:val="00C3432A"/>
    <w:rsid w:val="00C45D81"/>
    <w:rsid w:val="00C53511"/>
    <w:rsid w:val="00C702C2"/>
    <w:rsid w:val="00C74A8C"/>
    <w:rsid w:val="00C75D82"/>
    <w:rsid w:val="00C8469A"/>
    <w:rsid w:val="00C84CE6"/>
    <w:rsid w:val="00C85F5E"/>
    <w:rsid w:val="00C8661F"/>
    <w:rsid w:val="00C96052"/>
    <w:rsid w:val="00CB1295"/>
    <w:rsid w:val="00CD0D8B"/>
    <w:rsid w:val="00CF4E09"/>
    <w:rsid w:val="00D040D9"/>
    <w:rsid w:val="00D06F91"/>
    <w:rsid w:val="00D1357A"/>
    <w:rsid w:val="00D135F8"/>
    <w:rsid w:val="00D23EB6"/>
    <w:rsid w:val="00D42234"/>
    <w:rsid w:val="00D55578"/>
    <w:rsid w:val="00D5557D"/>
    <w:rsid w:val="00D66335"/>
    <w:rsid w:val="00D66EA5"/>
    <w:rsid w:val="00D725C4"/>
    <w:rsid w:val="00D829AA"/>
    <w:rsid w:val="00D83800"/>
    <w:rsid w:val="00D96359"/>
    <w:rsid w:val="00DA3927"/>
    <w:rsid w:val="00DA72F0"/>
    <w:rsid w:val="00DB154A"/>
    <w:rsid w:val="00DB47FD"/>
    <w:rsid w:val="00DB5ACF"/>
    <w:rsid w:val="00DD2B80"/>
    <w:rsid w:val="00DF4655"/>
    <w:rsid w:val="00DF571A"/>
    <w:rsid w:val="00DF74EF"/>
    <w:rsid w:val="00E10D3C"/>
    <w:rsid w:val="00E1324F"/>
    <w:rsid w:val="00E16867"/>
    <w:rsid w:val="00E2698C"/>
    <w:rsid w:val="00E3452F"/>
    <w:rsid w:val="00E43661"/>
    <w:rsid w:val="00E50C0E"/>
    <w:rsid w:val="00E5491D"/>
    <w:rsid w:val="00E651BF"/>
    <w:rsid w:val="00E7191D"/>
    <w:rsid w:val="00E721EA"/>
    <w:rsid w:val="00EB2975"/>
    <w:rsid w:val="00EC693F"/>
    <w:rsid w:val="00ED4D25"/>
    <w:rsid w:val="00F10B18"/>
    <w:rsid w:val="00F11260"/>
    <w:rsid w:val="00F11B11"/>
    <w:rsid w:val="00F16C8E"/>
    <w:rsid w:val="00F400D5"/>
    <w:rsid w:val="00F42C02"/>
    <w:rsid w:val="00F42FED"/>
    <w:rsid w:val="00F5164C"/>
    <w:rsid w:val="00F57A6B"/>
    <w:rsid w:val="00F6169A"/>
    <w:rsid w:val="00F65708"/>
    <w:rsid w:val="00F82B94"/>
    <w:rsid w:val="00F9211E"/>
    <w:rsid w:val="00F93D50"/>
    <w:rsid w:val="00FA07C3"/>
    <w:rsid w:val="00FA7B36"/>
    <w:rsid w:val="00FC331D"/>
    <w:rsid w:val="00FC7409"/>
    <w:rsid w:val="00FD5C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28711F"/>
  <w15:docId w15:val="{671BD07F-80A3-4FB6-A2BC-CA968264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439"/>
    <w:rPr>
      <w:lang w:eastAsia="zh-CN"/>
    </w:rPr>
  </w:style>
  <w:style w:type="paragraph" w:styleId="Nagwek2">
    <w:name w:val="heading 2"/>
    <w:basedOn w:val="Normalny"/>
    <w:next w:val="Normalny"/>
    <w:qFormat/>
    <w:rsid w:val="00B54439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B54439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54439"/>
  </w:style>
  <w:style w:type="character" w:customStyle="1" w:styleId="WW8Num1z1">
    <w:name w:val="WW8Num1z1"/>
    <w:rsid w:val="00B54439"/>
  </w:style>
  <w:style w:type="character" w:customStyle="1" w:styleId="WW8Num1z2">
    <w:name w:val="WW8Num1z2"/>
    <w:rsid w:val="00B54439"/>
  </w:style>
  <w:style w:type="character" w:customStyle="1" w:styleId="WW8Num1z3">
    <w:name w:val="WW8Num1z3"/>
    <w:rsid w:val="00B54439"/>
  </w:style>
  <w:style w:type="character" w:customStyle="1" w:styleId="WW8Num1z4">
    <w:name w:val="WW8Num1z4"/>
    <w:rsid w:val="00B54439"/>
  </w:style>
  <w:style w:type="character" w:customStyle="1" w:styleId="WW8Num1z5">
    <w:name w:val="WW8Num1z5"/>
    <w:rsid w:val="00B54439"/>
  </w:style>
  <w:style w:type="character" w:customStyle="1" w:styleId="WW8Num1z6">
    <w:name w:val="WW8Num1z6"/>
    <w:rsid w:val="00B54439"/>
  </w:style>
  <w:style w:type="character" w:customStyle="1" w:styleId="WW8Num1z7">
    <w:name w:val="WW8Num1z7"/>
    <w:rsid w:val="00B54439"/>
  </w:style>
  <w:style w:type="character" w:customStyle="1" w:styleId="WW8Num1z8">
    <w:name w:val="WW8Num1z8"/>
    <w:rsid w:val="00B54439"/>
  </w:style>
  <w:style w:type="character" w:customStyle="1" w:styleId="WW8Num2z0">
    <w:name w:val="WW8Num2z0"/>
    <w:rsid w:val="00B54439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B54439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B54439"/>
    <w:rPr>
      <w:rFonts w:hint="default"/>
      <w:sz w:val="24"/>
      <w:szCs w:val="24"/>
    </w:rPr>
  </w:style>
  <w:style w:type="character" w:customStyle="1" w:styleId="WW8Num5z0">
    <w:name w:val="WW8Num5z0"/>
    <w:rsid w:val="00B54439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B54439"/>
    <w:rPr>
      <w:rFonts w:hint="default"/>
    </w:rPr>
  </w:style>
  <w:style w:type="character" w:customStyle="1" w:styleId="WW8Num7z0">
    <w:name w:val="WW8Num7z0"/>
    <w:rsid w:val="00B54439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B54439"/>
  </w:style>
  <w:style w:type="character" w:customStyle="1" w:styleId="WW8Num5z1">
    <w:name w:val="WW8Num5z1"/>
    <w:rsid w:val="00B54439"/>
  </w:style>
  <w:style w:type="character" w:customStyle="1" w:styleId="WW8Num5z2">
    <w:name w:val="WW8Num5z2"/>
    <w:rsid w:val="00B54439"/>
  </w:style>
  <w:style w:type="character" w:customStyle="1" w:styleId="WW8Num5z3">
    <w:name w:val="WW8Num5z3"/>
    <w:rsid w:val="00B54439"/>
  </w:style>
  <w:style w:type="character" w:customStyle="1" w:styleId="WW8Num5z4">
    <w:name w:val="WW8Num5z4"/>
    <w:rsid w:val="00B54439"/>
  </w:style>
  <w:style w:type="character" w:customStyle="1" w:styleId="WW8Num5z5">
    <w:name w:val="WW8Num5z5"/>
    <w:rsid w:val="00B54439"/>
  </w:style>
  <w:style w:type="character" w:customStyle="1" w:styleId="WW8Num5z6">
    <w:name w:val="WW8Num5z6"/>
    <w:rsid w:val="00B54439"/>
  </w:style>
  <w:style w:type="character" w:customStyle="1" w:styleId="WW8Num5z7">
    <w:name w:val="WW8Num5z7"/>
    <w:rsid w:val="00B54439"/>
  </w:style>
  <w:style w:type="character" w:customStyle="1" w:styleId="WW8Num5z8">
    <w:name w:val="WW8Num5z8"/>
    <w:rsid w:val="00B54439"/>
  </w:style>
  <w:style w:type="character" w:customStyle="1" w:styleId="WW8Num8z0">
    <w:name w:val="WW8Num8z0"/>
    <w:rsid w:val="00B54439"/>
    <w:rPr>
      <w:rFonts w:hint="default"/>
    </w:rPr>
  </w:style>
  <w:style w:type="character" w:customStyle="1" w:styleId="WW8Num9z0">
    <w:name w:val="WW8Num9z0"/>
    <w:rsid w:val="00B54439"/>
    <w:rPr>
      <w:rFonts w:hint="default"/>
      <w:b w:val="0"/>
      <w:sz w:val="20"/>
      <w:szCs w:val="20"/>
    </w:rPr>
  </w:style>
  <w:style w:type="character" w:customStyle="1" w:styleId="WW8Num10z0">
    <w:name w:val="WW8Num10z0"/>
    <w:rsid w:val="00B54439"/>
    <w:rPr>
      <w:rFonts w:ascii="Arial" w:hAnsi="Arial" w:cs="Arial" w:hint="default"/>
    </w:rPr>
  </w:style>
  <w:style w:type="character" w:customStyle="1" w:styleId="WW8Num10z1">
    <w:name w:val="WW8Num10z1"/>
    <w:rsid w:val="00B54439"/>
    <w:rPr>
      <w:rFonts w:ascii="Courier New" w:hAnsi="Courier New" w:cs="Courier New" w:hint="default"/>
    </w:rPr>
  </w:style>
  <w:style w:type="character" w:customStyle="1" w:styleId="WW8Num10z2">
    <w:name w:val="WW8Num10z2"/>
    <w:rsid w:val="00B54439"/>
    <w:rPr>
      <w:rFonts w:ascii="Wingdings" w:hAnsi="Wingdings" w:cs="Wingdings" w:hint="default"/>
    </w:rPr>
  </w:style>
  <w:style w:type="character" w:customStyle="1" w:styleId="WW8Num10z3">
    <w:name w:val="WW8Num10z3"/>
    <w:rsid w:val="00B54439"/>
    <w:rPr>
      <w:rFonts w:ascii="Symbol" w:hAnsi="Symbol" w:cs="Symbol" w:hint="default"/>
    </w:rPr>
  </w:style>
  <w:style w:type="character" w:customStyle="1" w:styleId="WW8Num11z0">
    <w:name w:val="WW8Num11z0"/>
    <w:rsid w:val="00B54439"/>
    <w:rPr>
      <w:rFonts w:hint="default"/>
    </w:rPr>
  </w:style>
  <w:style w:type="character" w:customStyle="1" w:styleId="WW8Num11z1">
    <w:name w:val="WW8Num11z1"/>
    <w:rsid w:val="00B54439"/>
  </w:style>
  <w:style w:type="character" w:customStyle="1" w:styleId="WW8Num11z2">
    <w:name w:val="WW8Num11z2"/>
    <w:rsid w:val="00B54439"/>
  </w:style>
  <w:style w:type="character" w:customStyle="1" w:styleId="WW8Num11z3">
    <w:name w:val="WW8Num11z3"/>
    <w:rsid w:val="00B54439"/>
  </w:style>
  <w:style w:type="character" w:customStyle="1" w:styleId="WW8Num11z4">
    <w:name w:val="WW8Num11z4"/>
    <w:rsid w:val="00B54439"/>
  </w:style>
  <w:style w:type="character" w:customStyle="1" w:styleId="WW8Num11z5">
    <w:name w:val="WW8Num11z5"/>
    <w:rsid w:val="00B54439"/>
  </w:style>
  <w:style w:type="character" w:customStyle="1" w:styleId="WW8Num11z6">
    <w:name w:val="WW8Num11z6"/>
    <w:rsid w:val="00B54439"/>
  </w:style>
  <w:style w:type="character" w:customStyle="1" w:styleId="WW8Num11z7">
    <w:name w:val="WW8Num11z7"/>
    <w:rsid w:val="00B54439"/>
  </w:style>
  <w:style w:type="character" w:customStyle="1" w:styleId="WW8Num11z8">
    <w:name w:val="WW8Num11z8"/>
    <w:rsid w:val="00B54439"/>
  </w:style>
  <w:style w:type="character" w:customStyle="1" w:styleId="WW8Num12z0">
    <w:name w:val="WW8Num12z0"/>
    <w:rsid w:val="00B54439"/>
    <w:rPr>
      <w:rFonts w:hint="default"/>
    </w:rPr>
  </w:style>
  <w:style w:type="character" w:customStyle="1" w:styleId="WW8Num13z0">
    <w:name w:val="WW8Num13z0"/>
    <w:rsid w:val="00B54439"/>
    <w:rPr>
      <w:rFonts w:hint="default"/>
      <w:b w:val="0"/>
    </w:rPr>
  </w:style>
  <w:style w:type="character" w:customStyle="1" w:styleId="WW8Num13z1">
    <w:name w:val="WW8Num13z1"/>
    <w:rsid w:val="00B54439"/>
  </w:style>
  <w:style w:type="character" w:customStyle="1" w:styleId="WW8Num13z2">
    <w:name w:val="WW8Num13z2"/>
    <w:rsid w:val="00B54439"/>
  </w:style>
  <w:style w:type="character" w:customStyle="1" w:styleId="WW8Num13z3">
    <w:name w:val="WW8Num13z3"/>
    <w:rsid w:val="00B54439"/>
  </w:style>
  <w:style w:type="character" w:customStyle="1" w:styleId="WW8Num13z4">
    <w:name w:val="WW8Num13z4"/>
    <w:rsid w:val="00B54439"/>
  </w:style>
  <w:style w:type="character" w:customStyle="1" w:styleId="WW8Num13z5">
    <w:name w:val="WW8Num13z5"/>
    <w:rsid w:val="00B54439"/>
  </w:style>
  <w:style w:type="character" w:customStyle="1" w:styleId="WW8Num13z6">
    <w:name w:val="WW8Num13z6"/>
    <w:rsid w:val="00B54439"/>
  </w:style>
  <w:style w:type="character" w:customStyle="1" w:styleId="WW8Num13z7">
    <w:name w:val="WW8Num13z7"/>
    <w:rsid w:val="00B54439"/>
  </w:style>
  <w:style w:type="character" w:customStyle="1" w:styleId="WW8Num13z8">
    <w:name w:val="WW8Num13z8"/>
    <w:rsid w:val="00B54439"/>
  </w:style>
  <w:style w:type="character" w:customStyle="1" w:styleId="WW8Num14z0">
    <w:name w:val="WW8Num14z0"/>
    <w:rsid w:val="00B54439"/>
    <w:rPr>
      <w:rFonts w:ascii="Symbol" w:hAnsi="Symbol" w:cs="Times New Roman" w:hint="default"/>
    </w:rPr>
  </w:style>
  <w:style w:type="character" w:customStyle="1" w:styleId="WW8Num15z0">
    <w:name w:val="WW8Num15z0"/>
    <w:rsid w:val="00B54439"/>
  </w:style>
  <w:style w:type="character" w:customStyle="1" w:styleId="WW8Num16z0">
    <w:name w:val="WW8Num16z0"/>
    <w:rsid w:val="00B54439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B54439"/>
    <w:rPr>
      <w:rFonts w:ascii="Courier New" w:hAnsi="Courier New" w:cs="Courier New" w:hint="default"/>
    </w:rPr>
  </w:style>
  <w:style w:type="character" w:customStyle="1" w:styleId="WW8Num16z2">
    <w:name w:val="WW8Num16z2"/>
    <w:rsid w:val="00B54439"/>
    <w:rPr>
      <w:rFonts w:ascii="Wingdings" w:hAnsi="Wingdings" w:cs="Wingdings" w:hint="default"/>
    </w:rPr>
  </w:style>
  <w:style w:type="character" w:customStyle="1" w:styleId="WW8Num16z3">
    <w:name w:val="WW8Num16z3"/>
    <w:rsid w:val="00B54439"/>
    <w:rPr>
      <w:rFonts w:ascii="Symbol" w:hAnsi="Symbol" w:cs="Symbol" w:hint="default"/>
    </w:rPr>
  </w:style>
  <w:style w:type="character" w:customStyle="1" w:styleId="WW8Num17z0">
    <w:name w:val="WW8Num17z0"/>
    <w:rsid w:val="00B54439"/>
  </w:style>
  <w:style w:type="character" w:customStyle="1" w:styleId="WW8Num18z0">
    <w:name w:val="WW8Num18z0"/>
    <w:rsid w:val="00B54439"/>
  </w:style>
  <w:style w:type="character" w:customStyle="1" w:styleId="WW8Num19z0">
    <w:name w:val="WW8Num19z0"/>
    <w:rsid w:val="00B54439"/>
    <w:rPr>
      <w:rFonts w:hint="default"/>
    </w:rPr>
  </w:style>
  <w:style w:type="character" w:customStyle="1" w:styleId="WW8Num20z0">
    <w:name w:val="WW8Num20z0"/>
    <w:rsid w:val="00B54439"/>
    <w:rPr>
      <w:rFonts w:hint="default"/>
    </w:rPr>
  </w:style>
  <w:style w:type="character" w:customStyle="1" w:styleId="WW8Num21z0">
    <w:name w:val="WW8Num21z0"/>
    <w:rsid w:val="00B54439"/>
    <w:rPr>
      <w:rFonts w:hint="default"/>
      <w:b w:val="0"/>
    </w:rPr>
  </w:style>
  <w:style w:type="character" w:customStyle="1" w:styleId="WW8Num21z1">
    <w:name w:val="WW8Num21z1"/>
    <w:rsid w:val="00B54439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B54439"/>
  </w:style>
  <w:style w:type="character" w:customStyle="1" w:styleId="WW8Num21z3">
    <w:name w:val="WW8Num21z3"/>
    <w:rsid w:val="00B54439"/>
  </w:style>
  <w:style w:type="character" w:customStyle="1" w:styleId="WW8Num21z4">
    <w:name w:val="WW8Num21z4"/>
    <w:rsid w:val="00B54439"/>
  </w:style>
  <w:style w:type="character" w:customStyle="1" w:styleId="WW8Num21z5">
    <w:name w:val="WW8Num21z5"/>
    <w:rsid w:val="00B54439"/>
  </w:style>
  <w:style w:type="character" w:customStyle="1" w:styleId="WW8Num21z6">
    <w:name w:val="WW8Num21z6"/>
    <w:rsid w:val="00B54439"/>
  </w:style>
  <w:style w:type="character" w:customStyle="1" w:styleId="WW8Num21z7">
    <w:name w:val="WW8Num21z7"/>
    <w:rsid w:val="00B54439"/>
  </w:style>
  <w:style w:type="character" w:customStyle="1" w:styleId="WW8Num21z8">
    <w:name w:val="WW8Num21z8"/>
    <w:rsid w:val="00B54439"/>
  </w:style>
  <w:style w:type="character" w:customStyle="1" w:styleId="WW8Num22z0">
    <w:name w:val="WW8Num22z0"/>
    <w:rsid w:val="00B54439"/>
  </w:style>
  <w:style w:type="character" w:customStyle="1" w:styleId="WW8Num22z1">
    <w:name w:val="WW8Num22z1"/>
    <w:rsid w:val="00B54439"/>
    <w:rPr>
      <w:rFonts w:hint="default"/>
    </w:rPr>
  </w:style>
  <w:style w:type="character" w:customStyle="1" w:styleId="WW8Num22z2">
    <w:name w:val="WW8Num22z2"/>
    <w:rsid w:val="00B54439"/>
  </w:style>
  <w:style w:type="character" w:customStyle="1" w:styleId="WW8Num22z3">
    <w:name w:val="WW8Num22z3"/>
    <w:rsid w:val="00B54439"/>
  </w:style>
  <w:style w:type="character" w:customStyle="1" w:styleId="WW8Num22z4">
    <w:name w:val="WW8Num22z4"/>
    <w:rsid w:val="00B54439"/>
  </w:style>
  <w:style w:type="character" w:customStyle="1" w:styleId="WW8Num22z5">
    <w:name w:val="WW8Num22z5"/>
    <w:rsid w:val="00B54439"/>
  </w:style>
  <w:style w:type="character" w:customStyle="1" w:styleId="WW8Num22z6">
    <w:name w:val="WW8Num22z6"/>
    <w:rsid w:val="00B54439"/>
  </w:style>
  <w:style w:type="character" w:customStyle="1" w:styleId="WW8Num22z7">
    <w:name w:val="WW8Num22z7"/>
    <w:rsid w:val="00B54439"/>
  </w:style>
  <w:style w:type="character" w:customStyle="1" w:styleId="WW8Num22z8">
    <w:name w:val="WW8Num22z8"/>
    <w:rsid w:val="00B54439"/>
  </w:style>
  <w:style w:type="character" w:customStyle="1" w:styleId="WW8Num23z0">
    <w:name w:val="WW8Num23z0"/>
    <w:rsid w:val="00B54439"/>
    <w:rPr>
      <w:rFonts w:hint="default"/>
    </w:rPr>
  </w:style>
  <w:style w:type="character" w:customStyle="1" w:styleId="WW8Num23z1">
    <w:name w:val="WW8Num23z1"/>
    <w:rsid w:val="00B54439"/>
  </w:style>
  <w:style w:type="character" w:customStyle="1" w:styleId="WW8Num23z2">
    <w:name w:val="WW8Num23z2"/>
    <w:rsid w:val="00B54439"/>
  </w:style>
  <w:style w:type="character" w:customStyle="1" w:styleId="WW8Num23z3">
    <w:name w:val="WW8Num23z3"/>
    <w:rsid w:val="00B54439"/>
  </w:style>
  <w:style w:type="character" w:customStyle="1" w:styleId="WW8Num23z4">
    <w:name w:val="WW8Num23z4"/>
    <w:rsid w:val="00B54439"/>
  </w:style>
  <w:style w:type="character" w:customStyle="1" w:styleId="WW8Num23z5">
    <w:name w:val="WW8Num23z5"/>
    <w:rsid w:val="00B54439"/>
  </w:style>
  <w:style w:type="character" w:customStyle="1" w:styleId="WW8Num23z6">
    <w:name w:val="WW8Num23z6"/>
    <w:rsid w:val="00B54439"/>
  </w:style>
  <w:style w:type="character" w:customStyle="1" w:styleId="WW8Num23z7">
    <w:name w:val="WW8Num23z7"/>
    <w:rsid w:val="00B54439"/>
  </w:style>
  <w:style w:type="character" w:customStyle="1" w:styleId="WW8Num23z8">
    <w:name w:val="WW8Num23z8"/>
    <w:rsid w:val="00B54439"/>
  </w:style>
  <w:style w:type="character" w:customStyle="1" w:styleId="WW8Num24z0">
    <w:name w:val="WW8Num24z0"/>
    <w:rsid w:val="00B54439"/>
    <w:rPr>
      <w:rFonts w:hint="default"/>
    </w:rPr>
  </w:style>
  <w:style w:type="character" w:customStyle="1" w:styleId="WW8Num25z0">
    <w:name w:val="WW8Num25z0"/>
    <w:rsid w:val="00B54439"/>
    <w:rPr>
      <w:rFonts w:hint="default"/>
    </w:rPr>
  </w:style>
  <w:style w:type="character" w:customStyle="1" w:styleId="WW8Num26z0">
    <w:name w:val="WW8Num26z0"/>
    <w:rsid w:val="00B54439"/>
    <w:rPr>
      <w:rFonts w:hint="default"/>
    </w:rPr>
  </w:style>
  <w:style w:type="character" w:customStyle="1" w:styleId="WW8Num27z0">
    <w:name w:val="WW8Num27z0"/>
    <w:rsid w:val="00B54439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B54439"/>
    <w:rPr>
      <w:rFonts w:ascii="Courier New" w:hAnsi="Courier New" w:cs="Courier New" w:hint="default"/>
    </w:rPr>
  </w:style>
  <w:style w:type="character" w:customStyle="1" w:styleId="WW8Num27z2">
    <w:name w:val="WW8Num27z2"/>
    <w:rsid w:val="00B54439"/>
    <w:rPr>
      <w:rFonts w:ascii="Wingdings" w:hAnsi="Wingdings" w:cs="Wingdings" w:hint="default"/>
    </w:rPr>
  </w:style>
  <w:style w:type="character" w:customStyle="1" w:styleId="WW8Num27z3">
    <w:name w:val="WW8Num27z3"/>
    <w:rsid w:val="00B54439"/>
    <w:rPr>
      <w:rFonts w:ascii="Symbol" w:hAnsi="Symbol" w:cs="Symbol" w:hint="default"/>
    </w:rPr>
  </w:style>
  <w:style w:type="character" w:customStyle="1" w:styleId="WW8Num28z0">
    <w:name w:val="WW8Num28z0"/>
    <w:rsid w:val="00B54439"/>
    <w:rPr>
      <w:rFonts w:hint="default"/>
    </w:rPr>
  </w:style>
  <w:style w:type="character" w:customStyle="1" w:styleId="WW8Num28z1">
    <w:name w:val="WW8Num28z1"/>
    <w:rsid w:val="00B54439"/>
  </w:style>
  <w:style w:type="character" w:customStyle="1" w:styleId="WW8Num28z2">
    <w:name w:val="WW8Num28z2"/>
    <w:rsid w:val="00B54439"/>
  </w:style>
  <w:style w:type="character" w:customStyle="1" w:styleId="WW8Num28z3">
    <w:name w:val="WW8Num28z3"/>
    <w:rsid w:val="00B54439"/>
  </w:style>
  <w:style w:type="character" w:customStyle="1" w:styleId="WW8Num28z4">
    <w:name w:val="WW8Num28z4"/>
    <w:rsid w:val="00B54439"/>
  </w:style>
  <w:style w:type="character" w:customStyle="1" w:styleId="WW8Num28z5">
    <w:name w:val="WW8Num28z5"/>
    <w:rsid w:val="00B54439"/>
  </w:style>
  <w:style w:type="character" w:customStyle="1" w:styleId="WW8Num28z6">
    <w:name w:val="WW8Num28z6"/>
    <w:rsid w:val="00B54439"/>
  </w:style>
  <w:style w:type="character" w:customStyle="1" w:styleId="WW8Num28z7">
    <w:name w:val="WW8Num28z7"/>
    <w:rsid w:val="00B54439"/>
  </w:style>
  <w:style w:type="character" w:customStyle="1" w:styleId="WW8Num28z8">
    <w:name w:val="WW8Num28z8"/>
    <w:rsid w:val="00B54439"/>
  </w:style>
  <w:style w:type="character" w:customStyle="1" w:styleId="WW8Num29z0">
    <w:name w:val="WW8Num29z0"/>
    <w:rsid w:val="00B54439"/>
    <w:rPr>
      <w:rFonts w:hint="default"/>
    </w:rPr>
  </w:style>
  <w:style w:type="character" w:customStyle="1" w:styleId="WW8Num30z0">
    <w:name w:val="WW8Num30z0"/>
    <w:rsid w:val="00B54439"/>
    <w:rPr>
      <w:rFonts w:hint="default"/>
    </w:rPr>
  </w:style>
  <w:style w:type="character" w:customStyle="1" w:styleId="WW8Num31z0">
    <w:name w:val="WW8Num31z0"/>
    <w:rsid w:val="00B54439"/>
    <w:rPr>
      <w:rFonts w:hint="default"/>
    </w:rPr>
  </w:style>
  <w:style w:type="character" w:customStyle="1" w:styleId="WW8Num31z1">
    <w:name w:val="WW8Num31z1"/>
    <w:rsid w:val="00B54439"/>
  </w:style>
  <w:style w:type="character" w:customStyle="1" w:styleId="WW8Num31z2">
    <w:name w:val="WW8Num31z2"/>
    <w:rsid w:val="00B54439"/>
  </w:style>
  <w:style w:type="character" w:customStyle="1" w:styleId="WW8Num31z3">
    <w:name w:val="WW8Num31z3"/>
    <w:rsid w:val="00B54439"/>
  </w:style>
  <w:style w:type="character" w:customStyle="1" w:styleId="WW8Num31z4">
    <w:name w:val="WW8Num31z4"/>
    <w:rsid w:val="00B54439"/>
  </w:style>
  <w:style w:type="character" w:customStyle="1" w:styleId="WW8Num31z5">
    <w:name w:val="WW8Num31z5"/>
    <w:rsid w:val="00B54439"/>
  </w:style>
  <w:style w:type="character" w:customStyle="1" w:styleId="WW8Num31z6">
    <w:name w:val="WW8Num31z6"/>
    <w:rsid w:val="00B54439"/>
  </w:style>
  <w:style w:type="character" w:customStyle="1" w:styleId="WW8Num31z7">
    <w:name w:val="WW8Num31z7"/>
    <w:rsid w:val="00B54439"/>
  </w:style>
  <w:style w:type="character" w:customStyle="1" w:styleId="WW8Num31z8">
    <w:name w:val="WW8Num31z8"/>
    <w:rsid w:val="00B54439"/>
  </w:style>
  <w:style w:type="character" w:customStyle="1" w:styleId="WW8Num32z0">
    <w:name w:val="WW8Num32z0"/>
    <w:rsid w:val="00B54439"/>
    <w:rPr>
      <w:rFonts w:hint="default"/>
    </w:rPr>
  </w:style>
  <w:style w:type="character" w:customStyle="1" w:styleId="WW8Num33z0">
    <w:name w:val="WW8Num33z0"/>
    <w:rsid w:val="00B54439"/>
    <w:rPr>
      <w:rFonts w:hint="default"/>
    </w:rPr>
  </w:style>
  <w:style w:type="character" w:customStyle="1" w:styleId="WW8Num34z0">
    <w:name w:val="WW8Num34z0"/>
    <w:rsid w:val="00B54439"/>
  </w:style>
  <w:style w:type="character" w:customStyle="1" w:styleId="WW8Num35z0">
    <w:name w:val="WW8Num35z0"/>
    <w:rsid w:val="00B54439"/>
    <w:rPr>
      <w:rFonts w:hint="default"/>
    </w:rPr>
  </w:style>
  <w:style w:type="character" w:customStyle="1" w:styleId="WW8Num36z0">
    <w:name w:val="WW8Num36z0"/>
    <w:rsid w:val="00B54439"/>
    <w:rPr>
      <w:rFonts w:hint="default"/>
    </w:rPr>
  </w:style>
  <w:style w:type="character" w:customStyle="1" w:styleId="WW8Num37z0">
    <w:name w:val="WW8Num37z0"/>
    <w:rsid w:val="00B54439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B54439"/>
    <w:rPr>
      <w:rFonts w:ascii="Courier New" w:hAnsi="Courier New" w:cs="Courier New" w:hint="default"/>
    </w:rPr>
  </w:style>
  <w:style w:type="character" w:customStyle="1" w:styleId="WW8Num37z2">
    <w:name w:val="WW8Num37z2"/>
    <w:rsid w:val="00B54439"/>
    <w:rPr>
      <w:rFonts w:ascii="Wingdings" w:hAnsi="Wingdings" w:cs="Wingdings" w:hint="default"/>
    </w:rPr>
  </w:style>
  <w:style w:type="character" w:customStyle="1" w:styleId="WW8Num37z3">
    <w:name w:val="WW8Num37z3"/>
    <w:rsid w:val="00B54439"/>
    <w:rPr>
      <w:rFonts w:ascii="Symbol" w:hAnsi="Symbol" w:cs="Symbol" w:hint="default"/>
    </w:rPr>
  </w:style>
  <w:style w:type="character" w:customStyle="1" w:styleId="WW8Num38z0">
    <w:name w:val="WW8Num38z0"/>
    <w:rsid w:val="00B54439"/>
    <w:rPr>
      <w:rFonts w:hint="default"/>
    </w:rPr>
  </w:style>
  <w:style w:type="character" w:customStyle="1" w:styleId="WW8Num39z0">
    <w:name w:val="WW8Num39z0"/>
    <w:rsid w:val="00B54439"/>
  </w:style>
  <w:style w:type="character" w:customStyle="1" w:styleId="WW8Num40z0">
    <w:name w:val="WW8Num40z0"/>
    <w:rsid w:val="00B54439"/>
    <w:rPr>
      <w:rFonts w:hint="default"/>
    </w:rPr>
  </w:style>
  <w:style w:type="character" w:customStyle="1" w:styleId="WW8Num40z1">
    <w:name w:val="WW8Num40z1"/>
    <w:rsid w:val="00B54439"/>
  </w:style>
  <w:style w:type="character" w:customStyle="1" w:styleId="WW8Num40z2">
    <w:name w:val="WW8Num40z2"/>
    <w:rsid w:val="00B54439"/>
  </w:style>
  <w:style w:type="character" w:customStyle="1" w:styleId="WW8Num40z3">
    <w:name w:val="WW8Num40z3"/>
    <w:rsid w:val="00B54439"/>
  </w:style>
  <w:style w:type="character" w:customStyle="1" w:styleId="WW8Num40z4">
    <w:name w:val="WW8Num40z4"/>
    <w:rsid w:val="00B54439"/>
  </w:style>
  <w:style w:type="character" w:customStyle="1" w:styleId="WW8Num40z5">
    <w:name w:val="WW8Num40z5"/>
    <w:rsid w:val="00B54439"/>
  </w:style>
  <w:style w:type="character" w:customStyle="1" w:styleId="WW8Num40z6">
    <w:name w:val="WW8Num40z6"/>
    <w:rsid w:val="00B54439"/>
  </w:style>
  <w:style w:type="character" w:customStyle="1" w:styleId="WW8Num40z7">
    <w:name w:val="WW8Num40z7"/>
    <w:rsid w:val="00B54439"/>
  </w:style>
  <w:style w:type="character" w:customStyle="1" w:styleId="WW8Num40z8">
    <w:name w:val="WW8Num40z8"/>
    <w:rsid w:val="00B54439"/>
  </w:style>
  <w:style w:type="character" w:customStyle="1" w:styleId="Domylnaczcionkaakapitu1">
    <w:name w:val="Domyślna czcionka akapitu1"/>
    <w:rsid w:val="00B54439"/>
  </w:style>
  <w:style w:type="character" w:styleId="Numerstrony">
    <w:name w:val="page number"/>
    <w:basedOn w:val="Domylnaczcionkaakapitu1"/>
    <w:rsid w:val="00B54439"/>
  </w:style>
  <w:style w:type="character" w:customStyle="1" w:styleId="DeltaViewInsertion">
    <w:name w:val="DeltaView Insertion"/>
    <w:rsid w:val="00B54439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B54439"/>
    <w:rPr>
      <w:rFonts w:eastAsia="Calibri"/>
    </w:rPr>
  </w:style>
  <w:style w:type="character" w:customStyle="1" w:styleId="apple-style-span">
    <w:name w:val="apple-style-span"/>
    <w:basedOn w:val="Domylnaczcionkaakapitu1"/>
    <w:rsid w:val="00B54439"/>
  </w:style>
  <w:style w:type="character" w:customStyle="1" w:styleId="StopkaZnak">
    <w:name w:val="Stopka Znak"/>
    <w:uiPriority w:val="99"/>
    <w:rsid w:val="00B54439"/>
  </w:style>
  <w:style w:type="character" w:customStyle="1" w:styleId="Odwoaniedokomentarza1">
    <w:name w:val="Odwołanie do komentarza1"/>
    <w:rsid w:val="00B54439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B54439"/>
  </w:style>
  <w:style w:type="character" w:customStyle="1" w:styleId="TematkomentarzaZnak">
    <w:name w:val="Temat komentarza Znak"/>
    <w:rsid w:val="00B54439"/>
    <w:rPr>
      <w:b/>
      <w:bCs/>
    </w:rPr>
  </w:style>
  <w:style w:type="character" w:customStyle="1" w:styleId="TekstdymkaZnak">
    <w:name w:val="Tekst dymka Znak"/>
    <w:rsid w:val="00B54439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B54439"/>
    <w:rPr>
      <w:sz w:val="16"/>
      <w:szCs w:val="16"/>
    </w:rPr>
  </w:style>
  <w:style w:type="character" w:customStyle="1" w:styleId="TekstkomentarzaZnak1">
    <w:name w:val="Tekst komentarza Znak1"/>
    <w:rsid w:val="00B54439"/>
    <w:rPr>
      <w:lang w:eastAsia="zh-CN"/>
    </w:rPr>
  </w:style>
  <w:style w:type="paragraph" w:customStyle="1" w:styleId="Nagwek20">
    <w:name w:val="Nagłówek2"/>
    <w:basedOn w:val="Normalny"/>
    <w:next w:val="Tekstpodstawowy"/>
    <w:rsid w:val="00B5443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54439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B54439"/>
    <w:rPr>
      <w:rFonts w:cs="Mangal"/>
    </w:rPr>
  </w:style>
  <w:style w:type="paragraph" w:styleId="Legenda">
    <w:name w:val="caption"/>
    <w:basedOn w:val="Normalny"/>
    <w:qFormat/>
    <w:rsid w:val="00B5443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54439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B5443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B5443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B54439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B5443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54439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B5443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B54439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B54439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B54439"/>
    <w:pPr>
      <w:ind w:left="708"/>
    </w:pPr>
  </w:style>
  <w:style w:type="paragraph" w:styleId="Tekstprzypisudolnego">
    <w:name w:val="footnote text"/>
    <w:basedOn w:val="Normalny"/>
    <w:uiPriority w:val="99"/>
    <w:rsid w:val="00B54439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B54439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B54439"/>
  </w:style>
  <w:style w:type="paragraph" w:styleId="Tematkomentarza">
    <w:name w:val="annotation subject"/>
    <w:basedOn w:val="Tekstkomentarza1"/>
    <w:next w:val="Tekstkomentarza1"/>
    <w:rsid w:val="00B54439"/>
    <w:rPr>
      <w:b/>
      <w:bCs/>
    </w:rPr>
  </w:style>
  <w:style w:type="paragraph" w:styleId="Tekstdymka">
    <w:name w:val="Balloon Text"/>
    <w:basedOn w:val="Normalny"/>
    <w:rsid w:val="00B5443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54439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B54439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B54439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B54439"/>
    <w:pPr>
      <w:suppressLineNumbers/>
    </w:pPr>
  </w:style>
  <w:style w:type="paragraph" w:customStyle="1" w:styleId="Nagwektabeli">
    <w:name w:val="Nagłówek tabeli"/>
    <w:basedOn w:val="Zawartotabeli"/>
    <w:rsid w:val="00B5443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B54439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paragraph" w:styleId="Poprawka">
    <w:name w:val="Revision"/>
    <w:hidden/>
    <w:uiPriority w:val="99"/>
    <w:semiHidden/>
    <w:rsid w:val="004F4A4B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21332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3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Henselek Anna</cp:lastModifiedBy>
  <cp:revision>8</cp:revision>
  <cp:lastPrinted>2025-10-07T17:17:00Z</cp:lastPrinted>
  <dcterms:created xsi:type="dcterms:W3CDTF">2025-05-23T09:13:00Z</dcterms:created>
  <dcterms:modified xsi:type="dcterms:W3CDTF">2026-03-30T19:17:00Z</dcterms:modified>
</cp:coreProperties>
</file>